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F8" w:rsidRPr="00437FF8" w:rsidRDefault="00437FF8" w:rsidP="00437FF8">
      <w:pPr>
        <w:jc w:val="center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Аннотации к рабочим программам по </w:t>
      </w:r>
      <w:r>
        <w:rPr>
          <w:rFonts w:ascii="Times New Roman" w:hAnsi="Times New Roman" w:cs="Times New Roman"/>
          <w:sz w:val="28"/>
          <w:szCs w:val="28"/>
        </w:rPr>
        <w:t>биологии</w:t>
      </w:r>
    </w:p>
    <w:p w:rsidR="00437FF8" w:rsidRPr="00437FF8" w:rsidRDefault="00437FF8" w:rsidP="00437FF8">
      <w:pPr>
        <w:jc w:val="center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Учитель: Га</w:t>
      </w:r>
      <w:r>
        <w:rPr>
          <w:rFonts w:ascii="Times New Roman" w:hAnsi="Times New Roman" w:cs="Times New Roman"/>
          <w:sz w:val="28"/>
          <w:szCs w:val="28"/>
        </w:rPr>
        <w:t xml:space="preserve">ниев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Альтаф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Гаптелнурович</w:t>
      </w:r>
      <w:proofErr w:type="spellEnd"/>
    </w:p>
    <w:p w:rsidR="00437FF8" w:rsidRPr="00437FF8" w:rsidRDefault="00437FF8" w:rsidP="00437F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437FF8" w:rsidRPr="00437FF8" w:rsidRDefault="00437FF8" w:rsidP="00437FF8">
      <w:pPr>
        <w:tabs>
          <w:tab w:val="left" w:pos="826"/>
        </w:tabs>
        <w:rPr>
          <w:rFonts w:ascii="Times New Roman" w:hAnsi="Times New Roman"/>
          <w:sz w:val="24"/>
          <w:szCs w:val="24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предполагается в условиях классно-урочной системы обучения, </w:t>
      </w:r>
      <w:r>
        <w:rPr>
          <w:rFonts w:ascii="Times New Roman" w:hAnsi="Times New Roman" w:cs="Times New Roman"/>
          <w:sz w:val="28"/>
          <w:szCs w:val="28"/>
        </w:rPr>
        <w:t>на ее освоение отводится по 35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год в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37FF8">
        <w:rPr>
          <w:rFonts w:ascii="Times New Roman" w:hAnsi="Times New Roman" w:cs="Times New Roman"/>
          <w:sz w:val="28"/>
          <w:szCs w:val="28"/>
        </w:rPr>
        <w:t xml:space="preserve"> классе (по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37FF8">
        <w:rPr>
          <w:rFonts w:ascii="Times New Roman" w:hAnsi="Times New Roman" w:cs="Times New Roman"/>
          <w:sz w:val="28"/>
          <w:szCs w:val="28"/>
        </w:rPr>
        <w:t xml:space="preserve"> часов в неделю).</w:t>
      </w:r>
      <w:r w:rsidR="000538A0">
        <w:rPr>
          <w:rFonts w:ascii="Times New Roman" w:hAnsi="Times New Roman" w:cs="Times New Roman"/>
          <w:sz w:val="28"/>
          <w:szCs w:val="28"/>
        </w:rPr>
        <w:t xml:space="preserve"> Рабочая программа ориентирована</w:t>
      </w:r>
      <w:r w:rsidRPr="00437FF8">
        <w:rPr>
          <w:rFonts w:ascii="Times New Roman" w:hAnsi="Times New Roman" w:cs="Times New Roman"/>
          <w:sz w:val="28"/>
          <w:szCs w:val="28"/>
        </w:rPr>
        <w:t xml:space="preserve"> на использование учебно-методического комплекта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7FF8">
        <w:rPr>
          <w:rFonts w:ascii="Times New Roman" w:hAnsi="Times New Roman" w:cs="Times New Roman"/>
          <w:sz w:val="28"/>
          <w:szCs w:val="28"/>
        </w:rPr>
        <w:t xml:space="preserve"> </w:t>
      </w:r>
      <w:r w:rsidRPr="00437FF8">
        <w:rPr>
          <w:rFonts w:ascii="Times New Roman" w:hAnsi="Times New Roman"/>
          <w:sz w:val="28"/>
          <w:szCs w:val="28"/>
        </w:rPr>
        <w:t>Пасечник В. В. Биология. Бактерии. Грибы. Растения. 5 класс. Учебник / М.: Дрофа, 2016 г.</w:t>
      </w:r>
    </w:p>
    <w:p w:rsidR="00437FF8" w:rsidRDefault="00437FF8">
      <w:pPr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Формы, периодичность и порядок текущего контроля успеваемости и промежуточной аттестации обучающихся опре</w:t>
      </w:r>
      <w:r w:rsidR="000538A0">
        <w:rPr>
          <w:rFonts w:ascii="Times New Roman" w:hAnsi="Times New Roman" w:cs="Times New Roman"/>
          <w:sz w:val="28"/>
          <w:szCs w:val="28"/>
        </w:rPr>
        <w:t>деляются на основании локально-</w:t>
      </w:r>
      <w:r w:rsidRPr="00437FF8">
        <w:rPr>
          <w:rFonts w:ascii="Times New Roman" w:hAnsi="Times New Roman" w:cs="Times New Roman"/>
          <w:sz w:val="28"/>
          <w:szCs w:val="28"/>
        </w:rPr>
        <w:t xml:space="preserve">нормативных актов школы. </w:t>
      </w:r>
    </w:p>
    <w:p w:rsidR="009F0855" w:rsidRPr="00437FF8" w:rsidRDefault="009F0855">
      <w:pPr>
        <w:rPr>
          <w:rFonts w:ascii="Times New Roman" w:hAnsi="Times New Roman" w:cs="Times New Roman"/>
          <w:sz w:val="28"/>
          <w:szCs w:val="28"/>
        </w:rPr>
      </w:pP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437FF8">
        <w:rPr>
          <w:rFonts w:ascii="Times New Roman" w:hAnsi="Times New Roman" w:cs="Times New Roman"/>
          <w:b/>
          <w:iCs/>
          <w:sz w:val="28"/>
          <w:szCs w:val="28"/>
        </w:rPr>
        <w:t xml:space="preserve">Планируемые результаты изучения учебного предмета </w:t>
      </w:r>
      <w:bookmarkStart w:id="0" w:name="_GoBack"/>
      <w:bookmarkEnd w:id="0"/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37FF8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437FF8" w:rsidRPr="00437FF8" w:rsidRDefault="00437FF8" w:rsidP="00437FF8">
      <w:pPr>
        <w:pStyle w:val="31"/>
        <w:keepNext/>
        <w:keepLines/>
        <w:shd w:val="clear" w:color="auto" w:fill="auto"/>
        <w:spacing w:line="240" w:lineRule="auto"/>
        <w:ind w:firstLine="454"/>
        <w:jc w:val="left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r w:rsidRPr="00437FF8">
        <w:rPr>
          <w:rFonts w:ascii="Times New Roman" w:hAnsi="Times New Roman" w:cs="Times New Roman"/>
          <w:sz w:val="28"/>
          <w:szCs w:val="28"/>
        </w:rPr>
        <w:t xml:space="preserve"> Ученик  научится:</w:t>
      </w:r>
    </w:p>
    <w:p w:rsidR="00437FF8" w:rsidRPr="00437FF8" w:rsidRDefault="00437FF8" w:rsidP="00437FF8">
      <w:pPr>
        <w:tabs>
          <w:tab w:val="left" w:pos="650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• 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437FF8" w:rsidRPr="00437FF8" w:rsidRDefault="00437FF8" w:rsidP="00437FF8">
      <w:pPr>
        <w:tabs>
          <w:tab w:val="left" w:pos="650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• 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437FF8" w:rsidRPr="00437FF8" w:rsidRDefault="00437FF8" w:rsidP="00437FF8">
      <w:pPr>
        <w:tabs>
          <w:tab w:val="left" w:pos="664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• 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437FF8" w:rsidRPr="00437FF8" w:rsidRDefault="00437FF8" w:rsidP="00437FF8">
      <w:pPr>
        <w:tabs>
          <w:tab w:val="left" w:pos="1084"/>
        </w:tabs>
        <w:spacing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• 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природе;</w:t>
      </w:r>
    </w:p>
    <w:p w:rsidR="00437FF8" w:rsidRPr="00437FF8" w:rsidRDefault="00437FF8" w:rsidP="00437FF8">
      <w:pPr>
        <w:pStyle w:val="a3"/>
        <w:tabs>
          <w:tab w:val="left" w:pos="142"/>
          <w:tab w:val="left" w:pos="284"/>
        </w:tabs>
        <w:jc w:val="left"/>
        <w:rPr>
          <w:rFonts w:ascii="Times New Roman" w:hAnsi="Times New Roman"/>
          <w:b/>
          <w:iCs/>
          <w:sz w:val="28"/>
          <w:szCs w:val="28"/>
        </w:rPr>
      </w:pPr>
      <w:r w:rsidRPr="00437FF8">
        <w:rPr>
          <w:rFonts w:ascii="Times New Roman" w:hAnsi="Times New Roman"/>
          <w:sz w:val="28"/>
          <w:szCs w:val="28"/>
        </w:rPr>
        <w:t xml:space="preserve">  • </w:t>
      </w:r>
      <w:r w:rsidRPr="00437FF8">
        <w:rPr>
          <w:rFonts w:ascii="Times New Roman" w:hAnsi="Times New Roman"/>
          <w:sz w:val="28"/>
          <w:szCs w:val="28"/>
          <w:shd w:val="clear" w:color="auto" w:fill="FFFFFF"/>
        </w:rPr>
        <w:t>использовать составляющие исследовательской и проектной деятельности</w:t>
      </w:r>
    </w:p>
    <w:p w:rsidR="00437FF8" w:rsidRPr="00437FF8" w:rsidRDefault="00437FF8" w:rsidP="00437FF8">
      <w:pPr>
        <w:spacing w:line="240" w:lineRule="auto"/>
        <w:ind w:firstLine="454"/>
        <w:rPr>
          <w:rFonts w:ascii="Times New Roman" w:hAnsi="Times New Roman" w:cs="Times New Roman"/>
          <w:b/>
          <w:iCs/>
          <w:sz w:val="28"/>
          <w:szCs w:val="28"/>
        </w:rPr>
      </w:pPr>
      <w:r w:rsidRPr="00437FF8">
        <w:rPr>
          <w:rFonts w:ascii="Times New Roman" w:hAnsi="Times New Roman" w:cs="Times New Roman"/>
          <w:b/>
          <w:iCs/>
          <w:sz w:val="28"/>
          <w:szCs w:val="28"/>
        </w:rPr>
        <w:t>Ученик получит возможность научиться:</w:t>
      </w:r>
    </w:p>
    <w:p w:rsidR="00437FF8" w:rsidRPr="00437FF8" w:rsidRDefault="00437FF8" w:rsidP="00437FF8">
      <w:pPr>
        <w:tabs>
          <w:tab w:val="left" w:pos="1079"/>
        </w:tabs>
        <w:spacing w:line="240" w:lineRule="auto"/>
        <w:ind w:firstLine="454"/>
        <w:rPr>
          <w:rFonts w:ascii="Times New Roman" w:hAnsi="Times New Roman" w:cs="Times New Roman"/>
          <w:iCs/>
          <w:sz w:val="28"/>
          <w:szCs w:val="28"/>
        </w:rPr>
      </w:pPr>
      <w:r w:rsidRPr="00437FF8">
        <w:rPr>
          <w:rFonts w:ascii="Times New Roman" w:hAnsi="Times New Roman" w:cs="Times New Roman"/>
          <w:iCs/>
          <w:sz w:val="28"/>
          <w:szCs w:val="28"/>
        </w:rPr>
        <w:t>• соблюдать правила работы в кабинете биологии,</w:t>
      </w:r>
      <w:r w:rsidRPr="00437F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37FF8">
        <w:rPr>
          <w:rFonts w:ascii="Times New Roman" w:hAnsi="Times New Roman" w:cs="Times New Roman"/>
          <w:iCs/>
          <w:sz w:val="28"/>
          <w:szCs w:val="28"/>
        </w:rPr>
        <w:t>с биологическими приборами и инструментами;</w:t>
      </w:r>
    </w:p>
    <w:p w:rsidR="00437FF8" w:rsidRPr="00437FF8" w:rsidRDefault="00437FF8" w:rsidP="00437FF8">
      <w:pPr>
        <w:tabs>
          <w:tab w:val="left" w:pos="1113"/>
        </w:tabs>
        <w:spacing w:line="240" w:lineRule="auto"/>
        <w:ind w:firstLine="454"/>
        <w:rPr>
          <w:rFonts w:ascii="Times New Roman" w:hAnsi="Times New Roman" w:cs="Times New Roman"/>
          <w:iCs/>
          <w:sz w:val="28"/>
          <w:szCs w:val="28"/>
        </w:rPr>
      </w:pPr>
      <w:r w:rsidRPr="00437FF8">
        <w:rPr>
          <w:rFonts w:ascii="Times New Roman" w:hAnsi="Times New Roman" w:cs="Times New Roman"/>
          <w:iCs/>
          <w:sz w:val="28"/>
          <w:szCs w:val="28"/>
        </w:rPr>
        <w:t xml:space="preserve">• использовать приёмы оказания первой помощи при отравлении ядовитыми грибами, ядовитыми растениями, укусах животных; работы с </w:t>
      </w:r>
      <w:r w:rsidRPr="00437FF8">
        <w:rPr>
          <w:rFonts w:ascii="Times New Roman" w:hAnsi="Times New Roman" w:cs="Times New Roman"/>
          <w:iCs/>
          <w:sz w:val="28"/>
          <w:szCs w:val="28"/>
        </w:rPr>
        <w:lastRenderedPageBreak/>
        <w:t>определителями растений; выращивания и размножения культурных растений, домашних</w:t>
      </w:r>
      <w:r w:rsidRPr="00437F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37FF8">
        <w:rPr>
          <w:rFonts w:ascii="Times New Roman" w:hAnsi="Times New Roman" w:cs="Times New Roman"/>
          <w:iCs/>
          <w:sz w:val="28"/>
          <w:szCs w:val="28"/>
        </w:rPr>
        <w:t>животных;</w:t>
      </w:r>
    </w:p>
    <w:p w:rsidR="00437FF8" w:rsidRPr="00437FF8" w:rsidRDefault="00437FF8" w:rsidP="00437FF8">
      <w:pPr>
        <w:tabs>
          <w:tab w:val="left" w:pos="1084"/>
        </w:tabs>
        <w:spacing w:line="240" w:lineRule="auto"/>
        <w:ind w:firstLine="454"/>
        <w:rPr>
          <w:rFonts w:ascii="Times New Roman" w:hAnsi="Times New Roman" w:cs="Times New Roman"/>
          <w:iCs/>
          <w:sz w:val="28"/>
          <w:szCs w:val="28"/>
        </w:rPr>
      </w:pPr>
      <w:r w:rsidRPr="00437FF8">
        <w:rPr>
          <w:rFonts w:ascii="Times New Roman" w:hAnsi="Times New Roman" w:cs="Times New Roman"/>
          <w:iCs/>
          <w:sz w:val="28"/>
          <w:szCs w:val="28"/>
        </w:rPr>
        <w:t>• выделять эстетические достоинства объектов живой</w:t>
      </w:r>
      <w:r w:rsidRPr="00437F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37FF8">
        <w:rPr>
          <w:rFonts w:ascii="Times New Roman" w:hAnsi="Times New Roman" w:cs="Times New Roman"/>
          <w:iCs/>
          <w:sz w:val="28"/>
          <w:szCs w:val="28"/>
        </w:rPr>
        <w:t>природы;</w:t>
      </w:r>
    </w:p>
    <w:p w:rsidR="00437FF8" w:rsidRPr="00437FF8" w:rsidRDefault="00437FF8" w:rsidP="00437FF8">
      <w:pPr>
        <w:tabs>
          <w:tab w:val="left" w:pos="1079"/>
        </w:tabs>
        <w:spacing w:line="240" w:lineRule="auto"/>
        <w:ind w:firstLine="454"/>
        <w:rPr>
          <w:rFonts w:ascii="Times New Roman" w:hAnsi="Times New Roman" w:cs="Times New Roman"/>
          <w:iCs/>
          <w:sz w:val="28"/>
          <w:szCs w:val="28"/>
        </w:rPr>
      </w:pPr>
      <w:r w:rsidRPr="00437FF8">
        <w:rPr>
          <w:rFonts w:ascii="Times New Roman" w:hAnsi="Times New Roman" w:cs="Times New Roman"/>
          <w:iCs/>
          <w:sz w:val="28"/>
          <w:szCs w:val="28"/>
        </w:rPr>
        <w:t>• осознанно соблюдать основные принципы и правила</w:t>
      </w:r>
      <w:r w:rsidRPr="00437F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37FF8">
        <w:rPr>
          <w:rFonts w:ascii="Times New Roman" w:hAnsi="Times New Roman" w:cs="Times New Roman"/>
          <w:iCs/>
          <w:sz w:val="28"/>
          <w:szCs w:val="28"/>
        </w:rPr>
        <w:t>отношения к живой природе;</w:t>
      </w:r>
    </w:p>
    <w:p w:rsidR="00437FF8" w:rsidRPr="00437FF8" w:rsidRDefault="00437FF8" w:rsidP="00437FF8">
      <w:pPr>
        <w:tabs>
          <w:tab w:val="left" w:pos="1084"/>
        </w:tabs>
        <w:spacing w:line="240" w:lineRule="auto"/>
        <w:ind w:firstLine="454"/>
        <w:rPr>
          <w:rFonts w:ascii="Times New Roman" w:hAnsi="Times New Roman" w:cs="Times New Roman"/>
          <w:iCs/>
          <w:sz w:val="28"/>
          <w:szCs w:val="28"/>
        </w:rPr>
      </w:pPr>
      <w:r w:rsidRPr="00437FF8">
        <w:rPr>
          <w:rFonts w:ascii="Times New Roman" w:hAnsi="Times New Roman" w:cs="Times New Roman"/>
          <w:iCs/>
          <w:sz w:val="28"/>
          <w:szCs w:val="28"/>
        </w:rPr>
        <w:t>• ориентироваться в системе моральных норм и ценностей по отношению к объектам живой природы (признание</w:t>
      </w:r>
      <w:r w:rsidRPr="00437F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37FF8">
        <w:rPr>
          <w:rFonts w:ascii="Times New Roman" w:hAnsi="Times New Roman" w:cs="Times New Roman"/>
          <w:iCs/>
          <w:sz w:val="28"/>
          <w:szCs w:val="28"/>
        </w:rPr>
        <w:t>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437FF8" w:rsidRPr="00437FF8" w:rsidRDefault="00437FF8" w:rsidP="00437FF8">
      <w:pPr>
        <w:tabs>
          <w:tab w:val="left" w:pos="1074"/>
        </w:tabs>
        <w:spacing w:line="240" w:lineRule="auto"/>
        <w:ind w:firstLine="454"/>
        <w:rPr>
          <w:rFonts w:ascii="Times New Roman" w:hAnsi="Times New Roman" w:cs="Times New Roman"/>
          <w:iCs/>
          <w:sz w:val="28"/>
          <w:szCs w:val="28"/>
        </w:rPr>
      </w:pPr>
      <w:r w:rsidRPr="00437FF8">
        <w:rPr>
          <w:rFonts w:ascii="Times New Roman" w:hAnsi="Times New Roman" w:cs="Times New Roman"/>
          <w:iCs/>
          <w:sz w:val="28"/>
          <w:szCs w:val="28"/>
        </w:rPr>
        <w:t>• находить информацию о растениях и животных</w:t>
      </w:r>
      <w:r w:rsidRPr="00437F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37FF8">
        <w:rPr>
          <w:rFonts w:ascii="Times New Roman" w:hAnsi="Times New Roman" w:cs="Times New Roman"/>
          <w:iCs/>
          <w:sz w:val="28"/>
          <w:szCs w:val="28"/>
        </w:rPr>
        <w:t>в научно-популярной литературе, биологических словарях</w:t>
      </w:r>
      <w:r w:rsidRPr="00437F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37FF8">
        <w:rPr>
          <w:rFonts w:ascii="Times New Roman" w:hAnsi="Times New Roman" w:cs="Times New Roman"/>
          <w:iCs/>
          <w:sz w:val="28"/>
          <w:szCs w:val="28"/>
        </w:rPr>
        <w:t>и справочниках, анализировать, оценивать её и переводить</w:t>
      </w:r>
      <w:r w:rsidRPr="00437F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37FF8">
        <w:rPr>
          <w:rFonts w:ascii="Times New Roman" w:hAnsi="Times New Roman" w:cs="Times New Roman"/>
          <w:iCs/>
          <w:sz w:val="28"/>
          <w:szCs w:val="28"/>
        </w:rPr>
        <w:t>из одной формы в другую;</w:t>
      </w:r>
    </w:p>
    <w:p w:rsidR="00437FF8" w:rsidRPr="00437FF8" w:rsidRDefault="00437FF8" w:rsidP="00437FF8">
      <w:pPr>
        <w:tabs>
          <w:tab w:val="left" w:pos="1084"/>
        </w:tabs>
        <w:spacing w:line="240" w:lineRule="auto"/>
        <w:ind w:firstLine="454"/>
        <w:rPr>
          <w:rFonts w:ascii="Times New Roman" w:hAnsi="Times New Roman" w:cs="Times New Roman"/>
          <w:iCs/>
          <w:sz w:val="28"/>
          <w:szCs w:val="28"/>
        </w:rPr>
      </w:pPr>
      <w:r w:rsidRPr="00437FF8">
        <w:rPr>
          <w:rFonts w:ascii="Times New Roman" w:hAnsi="Times New Roman" w:cs="Times New Roman"/>
          <w:iCs/>
          <w:sz w:val="28"/>
          <w:szCs w:val="28"/>
        </w:rPr>
        <w:t>• выбирать целевые и смысловые установки в своих действиях и поступках по отношению к живой природе.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437FF8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 w:rsidRPr="00437FF8">
        <w:rPr>
          <w:rFonts w:ascii="Times New Roman" w:hAnsi="Times New Roman" w:cs="Times New Roman"/>
          <w:b/>
          <w:sz w:val="28"/>
          <w:szCs w:val="28"/>
          <w:u w:val="single"/>
        </w:rPr>
        <w:t xml:space="preserve">  результаты (УУД):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37FF8">
        <w:rPr>
          <w:rFonts w:ascii="Times New Roman" w:hAnsi="Times New Roman" w:cs="Times New Roman"/>
          <w:b/>
          <w:i/>
          <w:sz w:val="28"/>
          <w:szCs w:val="28"/>
        </w:rPr>
        <w:t>Регулятивные УУД:</w:t>
      </w:r>
    </w:p>
    <w:p w:rsidR="00437FF8" w:rsidRPr="00437FF8" w:rsidRDefault="00437FF8" w:rsidP="00437FF8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437FF8" w:rsidRPr="00437FF8" w:rsidRDefault="00437FF8" w:rsidP="00437FF8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437FF8"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 w:rsidRPr="00437FF8">
        <w:rPr>
          <w:rFonts w:ascii="Times New Roman" w:hAnsi="Times New Roman" w:cs="Times New Roman"/>
          <w:sz w:val="28"/>
          <w:szCs w:val="28"/>
        </w:rPr>
        <w:t xml:space="preserve"> и искать самостоятельно  средства достижения цели.</w:t>
      </w:r>
    </w:p>
    <w:p w:rsidR="00437FF8" w:rsidRPr="00437FF8" w:rsidRDefault="00437FF8" w:rsidP="00437FF8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Составлять (индивидуально или в группе) план решения проблемы (выполнения проекта).</w:t>
      </w:r>
    </w:p>
    <w:p w:rsidR="00437FF8" w:rsidRPr="00437FF8" w:rsidRDefault="00437FF8" w:rsidP="00437FF8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Работая по плану, сверять свои действия с целью и, при необходимости, исправлять ошибки самостоятельно.</w:t>
      </w:r>
    </w:p>
    <w:p w:rsidR="00437FF8" w:rsidRPr="00437FF8" w:rsidRDefault="00437FF8" w:rsidP="00437FF8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В диалоге с учителем совершенствовать самостоятельно выработанные критерии оценки.</w:t>
      </w:r>
    </w:p>
    <w:p w:rsidR="00437FF8" w:rsidRPr="00437FF8" w:rsidRDefault="00437FF8" w:rsidP="00437FF8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37FF8">
        <w:rPr>
          <w:rFonts w:ascii="Times New Roman" w:hAnsi="Times New Roman" w:cs="Times New Roman"/>
          <w:b/>
          <w:i/>
          <w:sz w:val="28"/>
          <w:szCs w:val="28"/>
        </w:rPr>
        <w:t>Познавательные УУД:</w:t>
      </w:r>
    </w:p>
    <w:p w:rsidR="00437FF8" w:rsidRPr="00437FF8" w:rsidRDefault="00437FF8" w:rsidP="00437FF8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437FF8" w:rsidRPr="00437FF8" w:rsidRDefault="00437FF8" w:rsidP="00437FF8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Осуществлять сравнение, </w:t>
      </w:r>
      <w:proofErr w:type="spellStart"/>
      <w:r w:rsidRPr="00437FF8">
        <w:rPr>
          <w:rFonts w:ascii="Times New Roman" w:hAnsi="Times New Roman" w:cs="Times New Roman"/>
          <w:sz w:val="28"/>
          <w:szCs w:val="28"/>
        </w:rPr>
        <w:t>сериацию</w:t>
      </w:r>
      <w:proofErr w:type="spellEnd"/>
      <w:r w:rsidRPr="00437FF8">
        <w:rPr>
          <w:rFonts w:ascii="Times New Roman" w:hAnsi="Times New Roman" w:cs="Times New Roman"/>
          <w:sz w:val="28"/>
          <w:szCs w:val="28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437FF8" w:rsidRPr="00437FF8" w:rsidRDefault="00437FF8" w:rsidP="00437FF8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Строить </w:t>
      </w:r>
      <w:proofErr w:type="gramStart"/>
      <w:r w:rsidRPr="00437FF8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437FF8">
        <w:rPr>
          <w:rFonts w:ascii="Times New Roman" w:hAnsi="Times New Roman" w:cs="Times New Roman"/>
          <w:sz w:val="28"/>
          <w:szCs w:val="28"/>
        </w:rPr>
        <w:t>, включающее установление причинно-следственных связей.</w:t>
      </w:r>
    </w:p>
    <w:p w:rsidR="00437FF8" w:rsidRPr="00437FF8" w:rsidRDefault="00437FF8" w:rsidP="00437FF8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lastRenderedPageBreak/>
        <w:t xml:space="preserve">Создавать схематические модели с выделением существенных характеристик объекта. </w:t>
      </w:r>
    </w:p>
    <w:p w:rsidR="00437FF8" w:rsidRPr="00437FF8" w:rsidRDefault="00437FF8" w:rsidP="00437FF8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437FF8" w:rsidRPr="00437FF8" w:rsidRDefault="00437FF8" w:rsidP="00437FF8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Вычитывать все уровни текстовой информации. </w:t>
      </w:r>
    </w:p>
    <w:p w:rsidR="00437FF8" w:rsidRPr="00437FF8" w:rsidRDefault="00437FF8" w:rsidP="00437FF8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437FF8" w:rsidRPr="00437FF8" w:rsidRDefault="00437FF8" w:rsidP="00437FF8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Средством формирования </w:t>
      </w:r>
      <w:proofErr w:type="gramStart"/>
      <w:r w:rsidRPr="00437FF8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Pr="00437FF8">
        <w:rPr>
          <w:rFonts w:ascii="Times New Roman" w:hAnsi="Times New Roman" w:cs="Times New Roman"/>
          <w:sz w:val="28"/>
          <w:szCs w:val="28"/>
        </w:rPr>
        <w:t xml:space="preserve"> УУД служит учебный материал, и прежде всего продуктивные задания учебника.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37FF8">
        <w:rPr>
          <w:rFonts w:ascii="Times New Roman" w:hAnsi="Times New Roman" w:cs="Times New Roman"/>
          <w:b/>
          <w:i/>
          <w:sz w:val="28"/>
          <w:szCs w:val="28"/>
        </w:rPr>
        <w:t>Коммуникативные УУД:</w:t>
      </w:r>
    </w:p>
    <w:p w:rsidR="00437FF8" w:rsidRPr="00437FF8" w:rsidRDefault="00437FF8" w:rsidP="00437FF8">
      <w:pPr>
        <w:numPr>
          <w:ilvl w:val="0"/>
          <w:numId w:val="4"/>
        </w:numPr>
        <w:tabs>
          <w:tab w:val="clear" w:pos="1017"/>
          <w:tab w:val="left" w:pos="316"/>
          <w:tab w:val="left" w:pos="714"/>
          <w:tab w:val="left" w:pos="1014"/>
        </w:tabs>
        <w:suppressAutoHyphens/>
        <w:spacing w:after="0" w:line="240" w:lineRule="auto"/>
        <w:ind w:left="357" w:firstLine="14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FF8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437FF8" w:rsidRPr="00437FF8" w:rsidRDefault="00437FF8" w:rsidP="00437FF8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437FF8" w:rsidRPr="00437FF8" w:rsidRDefault="00437FF8" w:rsidP="00437FF8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Постепенно выстраивать собственное целостное мировоззрение.</w:t>
      </w:r>
    </w:p>
    <w:p w:rsidR="00437FF8" w:rsidRPr="00437FF8" w:rsidRDefault="00437FF8" w:rsidP="00437FF8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437FF8" w:rsidRPr="00437FF8" w:rsidRDefault="00437FF8" w:rsidP="00437FF8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Оценивать жизненные ситуации с точки зрения безопасного образа жизни и сохранения здоровья. </w:t>
      </w:r>
    </w:p>
    <w:p w:rsidR="00437FF8" w:rsidRPr="00437FF8" w:rsidRDefault="00437FF8" w:rsidP="00437FF8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Оценивать экологический риск взаимоотношений человека и природы. </w:t>
      </w:r>
    </w:p>
    <w:p w:rsidR="00437FF8" w:rsidRPr="00437FF8" w:rsidRDefault="00437FF8" w:rsidP="00437FF8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437FF8" w:rsidRDefault="00437FF8" w:rsidP="00437FF8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437FF8" w:rsidRPr="00437FF8" w:rsidRDefault="00437FF8" w:rsidP="00437FF8">
      <w:pPr>
        <w:tabs>
          <w:tab w:val="left" w:pos="700"/>
        </w:tabs>
        <w:suppressAutoHyphens/>
        <w:spacing w:after="0" w:line="240" w:lineRule="auto"/>
        <w:ind w:left="314"/>
        <w:rPr>
          <w:rFonts w:ascii="Times New Roman" w:hAnsi="Times New Roman" w:cs="Times New Roman"/>
          <w:sz w:val="28"/>
          <w:szCs w:val="28"/>
        </w:rPr>
      </w:pPr>
    </w:p>
    <w:p w:rsidR="000475DF" w:rsidRDefault="000475DF" w:rsidP="00437FF8">
      <w:pPr>
        <w:widowControl w:val="0"/>
        <w:tabs>
          <w:tab w:val="left" w:pos="7513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7FF8" w:rsidRPr="00437FF8" w:rsidRDefault="00437FF8" w:rsidP="00437FF8">
      <w:pPr>
        <w:widowControl w:val="0"/>
        <w:tabs>
          <w:tab w:val="left" w:pos="7513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37FF8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учебного предмета 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37FF8">
        <w:rPr>
          <w:rFonts w:ascii="Times New Roman" w:hAnsi="Times New Roman" w:cs="Times New Roman"/>
          <w:b/>
          <w:bCs/>
          <w:sz w:val="28"/>
          <w:szCs w:val="28"/>
        </w:rPr>
        <w:t>Биология – наука о живых организмах- 6 часов</w:t>
      </w:r>
    </w:p>
    <w:p w:rsidR="00437FF8" w:rsidRPr="00437FF8" w:rsidRDefault="00437FF8" w:rsidP="00437FF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</w:t>
      </w:r>
    </w:p>
    <w:p w:rsidR="00437FF8" w:rsidRPr="00437FF8" w:rsidRDefault="00437FF8" w:rsidP="00437FF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37FF8">
        <w:rPr>
          <w:rFonts w:ascii="Times New Roman" w:hAnsi="Times New Roman" w:cs="Times New Roman"/>
          <w:sz w:val="28"/>
          <w:szCs w:val="28"/>
        </w:rPr>
        <w:lastRenderedPageBreak/>
        <w:t>Свойства живых организмов (</w:t>
      </w:r>
      <w:r w:rsidRPr="00437FF8">
        <w:rPr>
          <w:rFonts w:ascii="Times New Roman" w:hAnsi="Times New Roman" w:cs="Times New Roman"/>
          <w:i/>
          <w:sz w:val="28"/>
          <w:szCs w:val="28"/>
        </w:rPr>
        <w:t>структурированность, целостность</w:t>
      </w:r>
      <w:r w:rsidRPr="00437FF8">
        <w:rPr>
          <w:rFonts w:ascii="Times New Roman" w:hAnsi="Times New Roman" w:cs="Times New Roman"/>
          <w:sz w:val="28"/>
          <w:szCs w:val="28"/>
        </w:rPr>
        <w:t xml:space="preserve">, обмен веществ, движение, размножение, развитие, раздражимость, приспособленность, </w:t>
      </w:r>
      <w:r w:rsidRPr="00437FF8">
        <w:rPr>
          <w:rFonts w:ascii="Times New Roman" w:hAnsi="Times New Roman" w:cs="Times New Roman"/>
          <w:i/>
          <w:sz w:val="28"/>
          <w:szCs w:val="28"/>
        </w:rPr>
        <w:t>наследственность и изменчивость</w:t>
      </w:r>
      <w:r w:rsidRPr="00437FF8">
        <w:rPr>
          <w:rFonts w:ascii="Times New Roman" w:hAnsi="Times New Roman" w:cs="Times New Roman"/>
          <w:sz w:val="28"/>
          <w:szCs w:val="28"/>
        </w:rPr>
        <w:t>) их проявление у растений, животных, грибов и бактерий.</w:t>
      </w:r>
      <w:proofErr w:type="gramEnd"/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37FF8">
        <w:rPr>
          <w:rFonts w:ascii="Times New Roman" w:hAnsi="Times New Roman" w:cs="Times New Roman"/>
          <w:b/>
          <w:bCs/>
          <w:sz w:val="28"/>
          <w:szCs w:val="28"/>
        </w:rPr>
        <w:t>Клеточное</w:t>
      </w:r>
      <w:r w:rsidRPr="00437FF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437FF8">
        <w:rPr>
          <w:rFonts w:ascii="Times New Roman" w:hAnsi="Times New Roman" w:cs="Times New Roman"/>
          <w:b/>
          <w:bCs/>
          <w:sz w:val="28"/>
          <w:szCs w:val="28"/>
        </w:rPr>
        <w:t>строение организмов – 11 часов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Клетка – основа строения и жизнедеятельности организмов. </w:t>
      </w:r>
      <w:r w:rsidRPr="00437FF8">
        <w:rPr>
          <w:rFonts w:ascii="Times New Roman" w:hAnsi="Times New Roman" w:cs="Times New Roman"/>
          <w:i/>
          <w:sz w:val="28"/>
          <w:szCs w:val="28"/>
        </w:rPr>
        <w:t>История изучения клетки. Методы изучения клетки.</w:t>
      </w:r>
      <w:r w:rsidRPr="00437FF8">
        <w:rPr>
          <w:rFonts w:ascii="Times New Roman" w:hAnsi="Times New Roman" w:cs="Times New Roman"/>
          <w:sz w:val="28"/>
          <w:szCs w:val="28"/>
        </w:rPr>
        <w:t xml:space="preserve"> Строение и жизнедеятельность клетки. Бактериальная клетка. Животная клетка. Растительная клетка. Грибная клетка. </w:t>
      </w:r>
      <w:r w:rsidRPr="00437FF8">
        <w:rPr>
          <w:rFonts w:ascii="Times New Roman" w:hAnsi="Times New Roman" w:cs="Times New Roman"/>
          <w:i/>
          <w:sz w:val="28"/>
          <w:szCs w:val="28"/>
        </w:rPr>
        <w:t xml:space="preserve">Ткани </w:t>
      </w:r>
      <w:proofErr w:type="spellStart"/>
      <w:r w:rsidRPr="00437FF8">
        <w:rPr>
          <w:rFonts w:ascii="Times New Roman" w:hAnsi="Times New Roman" w:cs="Times New Roman"/>
          <w:i/>
          <w:sz w:val="28"/>
          <w:szCs w:val="28"/>
        </w:rPr>
        <w:t>органи</w:t>
      </w:r>
      <w:proofErr w:type="spellEnd"/>
      <w:r w:rsidRPr="00437FF8">
        <w:rPr>
          <w:rFonts w:ascii="Times New Roman" w:hAnsi="Times New Roman" w:cs="Times New Roman"/>
          <w:i/>
          <w:sz w:val="28"/>
          <w:szCs w:val="28"/>
          <w:lang w:val="tt-RU"/>
        </w:rPr>
        <w:t>змов.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37FF8">
        <w:rPr>
          <w:rFonts w:ascii="Times New Roman" w:hAnsi="Times New Roman" w:cs="Times New Roman"/>
          <w:b/>
          <w:bCs/>
          <w:sz w:val="28"/>
          <w:szCs w:val="28"/>
        </w:rPr>
        <w:t>Многообразие организмов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437FF8">
        <w:rPr>
          <w:rFonts w:ascii="Times New Roman" w:hAnsi="Times New Roman" w:cs="Times New Roman"/>
          <w:sz w:val="28"/>
          <w:szCs w:val="28"/>
        </w:rPr>
        <w:t>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живой природы.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37FF8">
        <w:rPr>
          <w:rFonts w:ascii="Times New Roman" w:hAnsi="Times New Roman" w:cs="Times New Roman"/>
          <w:b/>
          <w:bCs/>
          <w:sz w:val="28"/>
          <w:szCs w:val="28"/>
        </w:rPr>
        <w:t>Среды жизни  часов</w:t>
      </w:r>
    </w:p>
    <w:p w:rsidR="00437FF8" w:rsidRPr="00437FF8" w:rsidRDefault="00437FF8" w:rsidP="00437FF8">
      <w:pPr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Среда обитания. Факторы </w:t>
      </w:r>
      <w:r w:rsidRPr="00437FF8">
        <w:rPr>
          <w:rFonts w:ascii="Times New Roman" w:hAnsi="Times New Roman" w:cs="Times New Roman"/>
          <w:bCs/>
          <w:sz w:val="28"/>
          <w:szCs w:val="28"/>
        </w:rPr>
        <w:t>с</w:t>
      </w:r>
      <w:r w:rsidRPr="00437FF8">
        <w:rPr>
          <w:rFonts w:ascii="Times New Roman" w:hAnsi="Times New Roman" w:cs="Times New Roman"/>
          <w:sz w:val="28"/>
          <w:szCs w:val="28"/>
        </w:rPr>
        <w:t xml:space="preserve">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</w:t>
      </w:r>
      <w:r w:rsidRPr="00437FF8">
        <w:rPr>
          <w:rFonts w:ascii="Times New Roman" w:hAnsi="Times New Roman" w:cs="Times New Roman"/>
          <w:i/>
          <w:sz w:val="28"/>
          <w:szCs w:val="28"/>
        </w:rPr>
        <w:t>Растительный мир родного края</w:t>
      </w:r>
    </w:p>
    <w:p w:rsidR="00437FF8" w:rsidRPr="00437FF8" w:rsidRDefault="00437FF8" w:rsidP="00437FF8">
      <w:pPr>
        <w:tabs>
          <w:tab w:val="num" w:pos="851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437FF8" w:rsidRPr="00437FF8" w:rsidRDefault="00437FF8" w:rsidP="00437FF8">
      <w:pPr>
        <w:tabs>
          <w:tab w:val="num" w:pos="851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37FF8">
        <w:rPr>
          <w:rFonts w:ascii="Times New Roman" w:hAnsi="Times New Roman" w:cs="Times New Roman"/>
          <w:b/>
          <w:bCs/>
          <w:sz w:val="28"/>
          <w:szCs w:val="28"/>
        </w:rPr>
        <w:t>Царство Бактерии – 2 часа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37FF8">
        <w:rPr>
          <w:rFonts w:ascii="Times New Roman" w:hAnsi="Times New Roman" w:cs="Times New Roman"/>
          <w:sz w:val="28"/>
          <w:szCs w:val="28"/>
        </w:rPr>
        <w:t xml:space="preserve">Бактерии, их строение и жизнедеятельность. Роль бактерий в природе, жизни человека. Меры профилактики заболеваний, вызываемых бактериями. </w:t>
      </w:r>
      <w:r w:rsidRPr="00437FF8">
        <w:rPr>
          <w:rFonts w:ascii="Times New Roman" w:hAnsi="Times New Roman" w:cs="Times New Roman"/>
          <w:i/>
          <w:sz w:val="28"/>
          <w:szCs w:val="28"/>
        </w:rPr>
        <w:t>Значение работ Р. Коха и Л. Пастера</w:t>
      </w:r>
    </w:p>
    <w:p w:rsidR="00437FF8" w:rsidRPr="00437FF8" w:rsidRDefault="00437FF8" w:rsidP="00437FF8">
      <w:pPr>
        <w:tabs>
          <w:tab w:val="num" w:pos="851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437FF8" w:rsidRPr="00437FF8" w:rsidRDefault="00437FF8" w:rsidP="00437FF8">
      <w:pPr>
        <w:tabs>
          <w:tab w:val="num" w:pos="851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37FF8">
        <w:rPr>
          <w:rFonts w:ascii="Times New Roman" w:hAnsi="Times New Roman" w:cs="Times New Roman"/>
          <w:b/>
          <w:bCs/>
          <w:sz w:val="28"/>
          <w:szCs w:val="28"/>
        </w:rPr>
        <w:t>Царство Грибы- 5 часов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437FF8">
        <w:rPr>
          <w:rFonts w:ascii="Times New Roman" w:hAnsi="Times New Roman" w:cs="Times New Roman"/>
          <w:sz w:val="28"/>
          <w:szCs w:val="28"/>
        </w:rPr>
        <w:t>Отличительные особенности грибов.</w:t>
      </w:r>
      <w:r w:rsidRPr="00437FF8">
        <w:rPr>
          <w:rFonts w:ascii="Times New Roman" w:hAnsi="Times New Roman" w:cs="Times New Roman"/>
          <w:bCs/>
          <w:sz w:val="28"/>
          <w:szCs w:val="28"/>
        </w:rPr>
        <w:t xml:space="preserve"> Многообразие грибов. </w:t>
      </w:r>
      <w:r w:rsidRPr="00437FF8">
        <w:rPr>
          <w:rFonts w:ascii="Times New Roman" w:hAnsi="Times New Roman" w:cs="Times New Roman"/>
          <w:sz w:val="28"/>
          <w:szCs w:val="28"/>
        </w:rPr>
        <w:t>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Лишайники, их роль в природе и жизни человека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37FF8">
        <w:rPr>
          <w:rFonts w:ascii="Times New Roman" w:hAnsi="Times New Roman" w:cs="Times New Roman"/>
          <w:b/>
          <w:sz w:val="28"/>
          <w:szCs w:val="28"/>
        </w:rPr>
        <w:lastRenderedPageBreak/>
        <w:t>Царство Растения – 10 часов</w:t>
      </w:r>
    </w:p>
    <w:p w:rsidR="00437FF8" w:rsidRPr="00437FF8" w:rsidRDefault="00437FF8" w:rsidP="00437FF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37FF8">
        <w:rPr>
          <w:rFonts w:ascii="Times New Roman" w:hAnsi="Times New Roman" w:cs="Times New Roman"/>
          <w:sz w:val="28"/>
          <w:szCs w:val="28"/>
        </w:rPr>
        <w:t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Условия обитания растений. Среды обитания растений. Сезонные  обитания в жизни растений.</w:t>
      </w:r>
    </w:p>
    <w:p w:rsidR="00437FF8" w:rsidRPr="00437FF8" w:rsidRDefault="00437FF8" w:rsidP="00437FF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7FF8">
        <w:rPr>
          <w:rFonts w:ascii="Times New Roman" w:hAnsi="Times New Roman" w:cs="Times New Roman"/>
          <w:b/>
          <w:sz w:val="28"/>
          <w:szCs w:val="28"/>
        </w:rPr>
        <w:t>Национальн</w:t>
      </w:r>
      <w:proofErr w:type="gramStart"/>
      <w:r w:rsidRPr="00437FF8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437FF8">
        <w:rPr>
          <w:rFonts w:ascii="Times New Roman" w:hAnsi="Times New Roman" w:cs="Times New Roman"/>
          <w:b/>
          <w:sz w:val="28"/>
          <w:szCs w:val="28"/>
        </w:rPr>
        <w:t xml:space="preserve"> региональный компонент</w:t>
      </w:r>
      <w:r w:rsidRPr="00437FF8">
        <w:rPr>
          <w:rFonts w:ascii="Times New Roman" w:hAnsi="Times New Roman" w:cs="Times New Roman"/>
          <w:sz w:val="28"/>
          <w:szCs w:val="28"/>
        </w:rPr>
        <w:t xml:space="preserve"> Реализуется темами : Растительный мир родного края. Грибы родного края.</w:t>
      </w:r>
    </w:p>
    <w:p w:rsidR="006C235C" w:rsidRPr="00437FF8" w:rsidRDefault="006C235C" w:rsidP="00437FF8">
      <w:pPr>
        <w:rPr>
          <w:b/>
          <w:u w:val="single"/>
        </w:rPr>
      </w:pPr>
    </w:p>
    <w:sectPr w:rsidR="006C235C" w:rsidRPr="00437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35C"/>
    <w:rsid w:val="000475DF"/>
    <w:rsid w:val="000538A0"/>
    <w:rsid w:val="00437FF8"/>
    <w:rsid w:val="006C235C"/>
    <w:rsid w:val="009F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7FF8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customStyle="1" w:styleId="3">
    <w:name w:val="Заголовок №3_"/>
    <w:link w:val="31"/>
    <w:rsid w:val="00437FF8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437FF8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a4">
    <w:name w:val="Без интервала Знак"/>
    <w:link w:val="a3"/>
    <w:uiPriority w:val="1"/>
    <w:rsid w:val="00437FF8"/>
    <w:rPr>
      <w:rFonts w:ascii="SchoolBookAC" w:eastAsia="Times New Roman" w:hAnsi="SchoolBookAC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7FF8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customStyle="1" w:styleId="3">
    <w:name w:val="Заголовок №3_"/>
    <w:link w:val="31"/>
    <w:rsid w:val="00437FF8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437FF8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a4">
    <w:name w:val="Без интервала Знак"/>
    <w:link w:val="a3"/>
    <w:uiPriority w:val="1"/>
    <w:rsid w:val="00437FF8"/>
    <w:rPr>
      <w:rFonts w:ascii="SchoolBookAC" w:eastAsia="Times New Roman" w:hAnsi="SchoolBookAC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1128</Words>
  <Characters>6433</Characters>
  <Application>Microsoft Office Word</Application>
  <DocSecurity>0</DocSecurity>
  <Lines>53</Lines>
  <Paragraphs>15</Paragraphs>
  <ScaleCrop>false</ScaleCrop>
  <Company/>
  <LinksUpToDate>false</LinksUpToDate>
  <CharactersWithSpaces>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Altaf</dc:creator>
  <cp:keywords/>
  <dc:description/>
  <cp:lastModifiedBy>Altaf</cp:lastModifiedBy>
  <cp:revision>7</cp:revision>
  <dcterms:created xsi:type="dcterms:W3CDTF">2017-09-12T13:45:00Z</dcterms:created>
  <dcterms:modified xsi:type="dcterms:W3CDTF">2017-09-12T15:59:00Z</dcterms:modified>
</cp:coreProperties>
</file>